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43716EF5" w:rsidR="0046735E" w:rsidRPr="00556B64" w:rsidRDefault="0050718B" w:rsidP="00A83586">
            <w:pPr>
              <w:suppressAutoHyphens w:val="0"/>
              <w:spacing w:line="240" w:lineRule="auto"/>
              <w:ind w:firstLine="0"/>
              <w:rPr>
                <w:bCs w:val="0"/>
                <w:snapToGrid w:val="0"/>
                <w:sz w:val="28"/>
                <w:szCs w:val="20"/>
                <w:lang w:eastAsia="ru-RU"/>
              </w:rPr>
            </w:pPr>
            <w:r w:rsidRPr="00FC6A3C">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w:t>
            </w:r>
            <w:r w:rsidRPr="00FC6A3C">
              <w:rPr>
                <w:bCs w:val="0"/>
                <w:spacing w:val="-4"/>
                <w:sz w:val="24"/>
                <w:szCs w:val="24"/>
              </w:rPr>
              <w:t xml:space="preserve">право заключения договоров на поставку товаров, оказание услуг, выполнение работ по направлению телемеханики ПС, РП, АСТУ, </w:t>
            </w:r>
            <w:proofErr w:type="spellStart"/>
            <w:r w:rsidRPr="00FC6A3C">
              <w:rPr>
                <w:bCs w:val="0"/>
                <w:spacing w:val="-4"/>
                <w:sz w:val="24"/>
                <w:szCs w:val="24"/>
              </w:rPr>
              <w:t>энергообъектов</w:t>
            </w:r>
            <w:proofErr w:type="spellEnd"/>
            <w:r w:rsidRPr="00FC6A3C">
              <w:rPr>
                <w:bCs w:val="0"/>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ИТ закупок ПАО «МРСК Юга»</w:t>
            </w:r>
            <w:r>
              <w:rPr>
                <w:bCs w:val="0"/>
                <w:spacing w:val="-4"/>
                <w:sz w:val="24"/>
                <w:szCs w:val="24"/>
              </w:rPr>
              <w:t xml:space="preserve"> №</w:t>
            </w:r>
            <w:r w:rsidR="0046735E" w:rsidRPr="00556B64">
              <w:rPr>
                <w:bCs w:val="0"/>
                <w:snapToGrid w:val="0"/>
                <w:sz w:val="24"/>
                <w:szCs w:val="24"/>
                <w:lang w:eastAsia="ru-RU"/>
              </w:rPr>
              <w:t xml:space="preserve"> </w:t>
            </w:r>
            <w:r w:rsidR="00DF5A32">
              <w:rPr>
                <w:bCs w:val="0"/>
                <w:snapToGrid w:val="0"/>
                <w:sz w:val="24"/>
                <w:szCs w:val="24"/>
                <w:lang w:eastAsia="ru-RU"/>
              </w:rPr>
              <w:t>УД-45 от 05.05.2017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7FC81A7"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A83586">
        <w:rPr>
          <w:b/>
          <w:sz w:val="24"/>
          <w:szCs w:val="24"/>
        </w:rPr>
        <w:t xml:space="preserve">право заключения </w:t>
      </w:r>
      <w:r w:rsidR="00935C24" w:rsidRPr="00A83586">
        <w:rPr>
          <w:b/>
          <w:sz w:val="24"/>
          <w:szCs w:val="24"/>
        </w:rPr>
        <w:t>договор</w:t>
      </w:r>
      <w:r w:rsidR="00A83586" w:rsidRPr="00A83586">
        <w:rPr>
          <w:b/>
          <w:sz w:val="24"/>
          <w:szCs w:val="24"/>
        </w:rPr>
        <w:t>а</w:t>
      </w:r>
      <w:r w:rsidR="00935C24" w:rsidRPr="00A83586">
        <w:rPr>
          <w:b/>
          <w:sz w:val="24"/>
          <w:szCs w:val="24"/>
        </w:rPr>
        <w:t xml:space="preserve"> </w:t>
      </w:r>
      <w:r w:rsidR="00C53E73" w:rsidRPr="00A83586">
        <w:rPr>
          <w:b/>
          <w:sz w:val="24"/>
          <w:szCs w:val="24"/>
        </w:rPr>
        <w:t xml:space="preserve">на оказание </w:t>
      </w:r>
      <w:r w:rsidR="00A83586" w:rsidRPr="00A83586">
        <w:rPr>
          <w:b/>
          <w:sz w:val="24"/>
          <w:szCs w:val="24"/>
        </w:rPr>
        <w:t>услуг по техническому обслуживанию и ремонту средств вычислительной и оргтехники в 2</w:t>
      </w:r>
      <w:r w:rsidR="00A83586">
        <w:rPr>
          <w:b/>
          <w:sz w:val="24"/>
          <w:szCs w:val="24"/>
        </w:rPr>
        <w:t xml:space="preserve">017-2018 годах для нужд Исполнительного аппарата ПАО «МРСК Юга» и филиала ПАО «МРСК Юга» </w:t>
      </w:r>
      <w:r w:rsidR="00A83586" w:rsidRPr="00A83586">
        <w:rPr>
          <w:b/>
          <w:sz w:val="24"/>
          <w:szCs w:val="24"/>
        </w:rPr>
        <w:t>-</w:t>
      </w:r>
      <w:r w:rsidR="00A83586">
        <w:rPr>
          <w:b/>
          <w:sz w:val="24"/>
          <w:szCs w:val="24"/>
        </w:rPr>
        <w:t xml:space="preserve">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6C68E0DA" w14:textId="77777777" w:rsidR="00A83586" w:rsidRDefault="00A83586" w:rsidP="007A1F3E">
      <w:pPr>
        <w:pStyle w:val="1f5"/>
        <w:spacing w:line="264" w:lineRule="auto"/>
        <w:ind w:left="0" w:right="0"/>
        <w:jc w:val="center"/>
        <w:rPr>
          <w:rFonts w:ascii="Times New Roman" w:hAnsi="Times New Roman"/>
          <w:sz w:val="24"/>
          <w:szCs w:val="24"/>
        </w:rPr>
      </w:pPr>
    </w:p>
    <w:p w14:paraId="0E87069B" w14:textId="77777777" w:rsidR="00A83586" w:rsidRDefault="00A83586"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bookmarkStart w:id="7" w:name="_GoBack"/>
      <w:bookmarkEnd w:id="7"/>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492B64E" w14:textId="10EC9B9D" w:rsidR="00E86E35" w:rsidRPr="00556B64" w:rsidRDefault="00E86E35" w:rsidP="00C53E73">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A83586">
        <w:rPr>
          <w:b/>
          <w:bCs/>
        </w:rPr>
        <w:t>Ключникова Ольга Сергеевна,</w:t>
      </w:r>
      <w:r w:rsidR="007951CD" w:rsidRPr="00A83586">
        <w:rPr>
          <w:bCs/>
        </w:rPr>
        <w:t xml:space="preserve"> тел.: (863) 307-04-83, е-</w:t>
      </w:r>
      <w:proofErr w:type="spellStart"/>
      <w:r w:rsidR="007951CD" w:rsidRPr="00A83586">
        <w:rPr>
          <w:bCs/>
        </w:rPr>
        <w:t>mail</w:t>
      </w:r>
      <w:proofErr w:type="spellEnd"/>
      <w:r w:rsidR="007951CD" w:rsidRPr="00A83586">
        <w:rPr>
          <w:bCs/>
        </w:rPr>
        <w:t xml:space="preserve">: </w:t>
      </w:r>
      <w:hyperlink r:id="rId19" w:history="1">
        <w:r w:rsidR="007951CD" w:rsidRPr="00A83586">
          <w:rPr>
            <w:rStyle w:val="a9"/>
            <w:bCs/>
            <w:lang w:val="en-US"/>
          </w:rPr>
          <w:t>kluchnikovaos</w:t>
        </w:r>
        <w:r w:rsidR="007951CD" w:rsidRPr="00A83586">
          <w:rPr>
            <w:rStyle w:val="a9"/>
            <w:bCs/>
          </w:rPr>
          <w:t>@</w:t>
        </w:r>
        <w:r w:rsidR="007951CD" w:rsidRPr="00A83586">
          <w:rPr>
            <w:rStyle w:val="a9"/>
            <w:bCs/>
            <w:lang w:val="en-US"/>
          </w:rPr>
          <w:t>mrsk</w:t>
        </w:r>
        <w:r w:rsidR="007951CD" w:rsidRPr="00A83586">
          <w:rPr>
            <w:rStyle w:val="a9"/>
            <w:bCs/>
          </w:rPr>
          <w:t>-</w:t>
        </w:r>
        <w:r w:rsidR="007951CD" w:rsidRPr="00A83586">
          <w:rPr>
            <w:rStyle w:val="a9"/>
            <w:bCs/>
            <w:lang w:val="en-US"/>
          </w:rPr>
          <w:t>yuga</w:t>
        </w:r>
        <w:r w:rsidR="007951CD" w:rsidRPr="00A83586">
          <w:rPr>
            <w:rStyle w:val="a9"/>
            <w:bCs/>
          </w:rPr>
          <w:t>.</w:t>
        </w:r>
        <w:proofErr w:type="spellStart"/>
        <w:r w:rsidR="007951CD" w:rsidRPr="00A83586">
          <w:rPr>
            <w:rStyle w:val="a9"/>
            <w:bCs/>
            <w:lang w:val="en-US"/>
          </w:rPr>
          <w:t>ru</w:t>
        </w:r>
        <w:proofErr w:type="spellEnd"/>
      </w:hyperlink>
      <w:r w:rsidR="00A83586" w:rsidRPr="00A83586">
        <w:rPr>
          <w:bCs/>
        </w:rPr>
        <w:t>,</w:t>
      </w:r>
      <w:r w:rsidR="00A83586">
        <w:rPr>
          <w:bCs/>
        </w:rPr>
        <w:t xml:space="preserve"> </w:t>
      </w:r>
      <w:r w:rsidRPr="00556B64">
        <w:t xml:space="preserve">Извещением о проведении открытого </w:t>
      </w:r>
      <w:r w:rsidRPr="00556B64">
        <w:rPr>
          <w:iCs/>
        </w:rPr>
        <w:t>запроса предложений</w:t>
      </w:r>
      <w:r w:rsidRPr="00556B64">
        <w:t>, опубликованным:</w:t>
      </w:r>
    </w:p>
    <w:p w14:paraId="4B68A447" w14:textId="6589F984"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79281A" w:rsidRPr="00556B64">
          <w:rPr>
            <w:rStyle w:val="a9"/>
            <w:rFonts w:eastAsia="MS Mincho"/>
            <w:color w:val="auto"/>
            <w:lang w:eastAsia="ja-JP"/>
          </w:rPr>
          <w:t>www.b2b-energo.ru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7777777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A83586">
        <w:rPr>
          <w:iCs/>
        </w:rPr>
        <w:t>приг</w:t>
      </w:r>
      <w:r w:rsidRPr="00A83586">
        <w:t xml:space="preserve">ласил </w:t>
      </w:r>
      <w:bookmarkEnd w:id="14"/>
      <w:bookmarkEnd w:id="15"/>
      <w:bookmarkEnd w:id="16"/>
      <w:bookmarkEnd w:id="17"/>
      <w:bookmarkEnd w:id="18"/>
      <w:r w:rsidRPr="00A83586">
        <w:rPr>
          <w:snapToGrid w:val="0"/>
        </w:rPr>
        <w:t xml:space="preserve">юридических лиц, физических лиц, в том числе индивидуальных предпринимателей,  </w:t>
      </w:r>
      <w:r w:rsidR="004616D8" w:rsidRPr="00A83586">
        <w:rPr>
          <w:snapToGrid w:val="0"/>
        </w:rPr>
        <w:t xml:space="preserve"> </w:t>
      </w:r>
      <w:r w:rsidR="00C53E73" w:rsidRPr="00A83586">
        <w:rPr>
          <w:snapToGrid w:val="0"/>
        </w:rPr>
        <w:t xml:space="preserve">а также лиц, </w:t>
      </w:r>
      <w:r w:rsidRPr="00A83586">
        <w:rPr>
          <w:snapToGrid w:val="0"/>
        </w:rPr>
        <w:t>являющихся субъектами малого и среднего предпринимательства</w:t>
      </w:r>
      <w:r w:rsidRPr="00A83586">
        <w:t xml:space="preserve">, </w:t>
      </w:r>
      <w:r w:rsidRPr="00A83586">
        <w:rPr>
          <w:bCs/>
          <w:iCs/>
          <w:snapToGrid w:val="0"/>
        </w:rPr>
        <w:t>к участию</w:t>
      </w:r>
      <w:r w:rsidRPr="00556B64">
        <w:rPr>
          <w:bCs/>
          <w:iCs/>
          <w:snapToGrid w:val="0"/>
        </w:rPr>
        <w:t xml:space="preserve">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793634AF"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48545BB6" w:rsidR="00935C24" w:rsidRPr="00A83586" w:rsidRDefault="00E86E35" w:rsidP="00C53E73">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A83586" w:rsidRPr="00A83586">
        <w:rPr>
          <w:b/>
          <w:szCs w:val="24"/>
        </w:rPr>
        <w:t>право заключения договора на оказание услуг по техническому обслуживанию и ремонту средств вычислительной и оргтехники в 2</w:t>
      </w:r>
      <w:r w:rsidR="00A83586">
        <w:rPr>
          <w:b/>
          <w:szCs w:val="24"/>
        </w:rPr>
        <w:t xml:space="preserve">017-2018 годах для нужд Исполнительного аппарата ПАО «МРСК Юга» и филиала ПАО «МРСК Юга» </w:t>
      </w:r>
      <w:r w:rsidR="00A83586" w:rsidRPr="00A83586">
        <w:rPr>
          <w:b/>
          <w:szCs w:val="24"/>
        </w:rPr>
        <w:t>-</w:t>
      </w:r>
      <w:r w:rsidR="00A83586">
        <w:rPr>
          <w:b/>
          <w:szCs w:val="24"/>
        </w:rPr>
        <w:t xml:space="preserve"> «Ростовэнерго</w:t>
      </w:r>
      <w:r w:rsidR="00A83586" w:rsidRPr="00A83586">
        <w:rPr>
          <w:b/>
          <w:szCs w:val="24"/>
        </w:rPr>
        <w:t>»</w:t>
      </w:r>
      <w:r w:rsidR="00C53E73" w:rsidRPr="00A83586">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BA13655" w:rsidR="007A1F3E" w:rsidRPr="00031F34" w:rsidRDefault="007A1F3E" w:rsidP="00031F34">
      <w:pPr>
        <w:pStyle w:val="3-"/>
        <w:numPr>
          <w:ilvl w:val="2"/>
          <w:numId w:val="45"/>
        </w:numPr>
        <w:spacing w:line="276" w:lineRule="auto"/>
        <w:ind w:left="0" w:firstLine="170"/>
      </w:pPr>
      <w:r w:rsidRPr="00D97B21">
        <w:rPr>
          <w:bCs/>
        </w:rPr>
        <w:lastRenderedPageBreak/>
        <w:t>Запрос предложений</w:t>
      </w:r>
      <w:r w:rsidRPr="00D97B21">
        <w:t xml:space="preserve"> </w:t>
      </w:r>
      <w:r w:rsidR="00031F34" w:rsidRPr="00031F34">
        <w:t>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w:t>
      </w:r>
      <w:r w:rsidRPr="00CE72BD">
        <w:rPr>
          <w:szCs w:val="24"/>
        </w:rPr>
        <w:lastRenderedPageBreak/>
        <w:t>(с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w:t>
      </w:r>
      <w:r w:rsidRPr="00A342B2">
        <w:rPr>
          <w:sz w:val="24"/>
          <w:szCs w:val="24"/>
        </w:rPr>
        <w:lastRenderedPageBreak/>
        <w:t>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3C53C300"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A83586" w:rsidRPr="00A83586">
        <w:rPr>
          <w:b/>
          <w:szCs w:val="24"/>
        </w:rPr>
        <w:t>2 608 885,60 руб. с учётом  НДС</w:t>
      </w:r>
      <w:r w:rsidR="00CE72BD" w:rsidRPr="00A83586">
        <w:rPr>
          <w:b/>
          <w:szCs w:val="24"/>
        </w:rPr>
        <w:t xml:space="preserve"> (</w:t>
      </w:r>
      <w:r w:rsidR="00A83586" w:rsidRPr="00A83586">
        <w:rPr>
          <w:b/>
          <w:szCs w:val="24"/>
        </w:rPr>
        <w:t>2 210 920,00</w:t>
      </w:r>
      <w:r w:rsidR="00CE72BD" w:rsidRPr="00A83586">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36608AFA"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w:t>
      </w:r>
      <w:r w:rsidR="00A83586"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6F3213EC" w14:textId="3F22A02D" w:rsidR="00A83586" w:rsidRPr="005B7B15" w:rsidRDefault="00A83586" w:rsidP="00C53E73">
      <w:pPr>
        <w:pStyle w:val="4-"/>
        <w:numPr>
          <w:ilvl w:val="3"/>
          <w:numId w:val="45"/>
        </w:numPr>
        <w:tabs>
          <w:tab w:val="left" w:pos="1418"/>
        </w:tabs>
        <w:spacing w:line="276" w:lineRule="auto"/>
        <w:ind w:left="0" w:firstLine="709"/>
        <w:rPr>
          <w:bCs/>
          <w:szCs w:val="24"/>
        </w:rPr>
      </w:pPr>
      <w:r>
        <w:rPr>
          <w:bCs/>
          <w:szCs w:val="24"/>
        </w:rPr>
        <w:t xml:space="preserve"> </w:t>
      </w:r>
      <w:r w:rsidRPr="00D926BF">
        <w:rPr>
          <w:bCs/>
          <w:szCs w:val="24"/>
        </w:rPr>
        <w:t xml:space="preserve">В письме о подачи оферты указывается общая сумма договора и </w:t>
      </w:r>
      <w:r>
        <w:rPr>
          <w:bCs/>
          <w:szCs w:val="24"/>
        </w:rPr>
        <w:t>сумма единичных расценок</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lastRenderedPageBreak/>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 xml:space="preserve">ТОМ 2 Документации </w:t>
      </w:r>
      <w:r w:rsidRPr="00CE72BD">
        <w:rPr>
          <w:szCs w:val="24"/>
        </w:rPr>
        <w:lastRenderedPageBreak/>
        <w:t>(Технического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w:t>
      </w:r>
      <w:r w:rsidRPr="006245F6">
        <w:rPr>
          <w:i/>
          <w:sz w:val="20"/>
          <w:szCs w:val="20"/>
        </w:rPr>
        <w:lastRenderedPageBreak/>
        <w:t>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w:t>
      </w:r>
      <w:r w:rsidRPr="006245F6">
        <w:rPr>
          <w:szCs w:val="24"/>
        </w:rPr>
        <w:lastRenderedPageBreak/>
        <w:t xml:space="preserve">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w:t>
      </w:r>
      <w:r w:rsidRPr="00536310">
        <w:rPr>
          <w:szCs w:val="24"/>
        </w:rPr>
        <w:lastRenderedPageBreak/>
        <w:t>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w:t>
      </w:r>
      <w:r w:rsidRPr="009B4322">
        <w:rPr>
          <w:szCs w:val="24"/>
        </w:rPr>
        <w:lastRenderedPageBreak/>
        <w:t xml:space="preserve">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lastRenderedPageBreak/>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состав Заявки дополнительно включается нотариально заверенная копия </w:t>
      </w:r>
      <w:r w:rsidRPr="0065072D">
        <w:rPr>
          <w:szCs w:val="24"/>
        </w:rPr>
        <w:lastRenderedPageBreak/>
        <w:t>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035615">
        <w:tc>
          <w:tcPr>
            <w:tcW w:w="6230" w:type="dxa"/>
          </w:tcPr>
          <w:p w14:paraId="36E8AA63" w14:textId="77777777" w:rsidR="001B0985" w:rsidRDefault="001B0985" w:rsidP="0003561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35615">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35615">
        <w:tc>
          <w:tcPr>
            <w:tcW w:w="6230" w:type="dxa"/>
          </w:tcPr>
          <w:p w14:paraId="4CD83FEB" w14:textId="77777777" w:rsidR="001B0985" w:rsidRDefault="001B0985" w:rsidP="00035615">
            <w:pPr>
              <w:pStyle w:val="Times120"/>
              <w:widowControl w:val="0"/>
              <w:spacing w:after="120"/>
              <w:ind w:firstLine="0"/>
              <w:rPr>
                <w:szCs w:val="24"/>
              </w:rPr>
            </w:pPr>
            <w:r>
              <w:rPr>
                <w:szCs w:val="24"/>
              </w:rPr>
              <w:lastRenderedPageBreak/>
              <w:t>Более 100 млн. руб.</w:t>
            </w:r>
          </w:p>
        </w:tc>
        <w:tc>
          <w:tcPr>
            <w:tcW w:w="3115" w:type="dxa"/>
          </w:tcPr>
          <w:p w14:paraId="1F18EA52" w14:textId="77777777" w:rsidR="001B0985" w:rsidRDefault="001B0985" w:rsidP="00035615">
            <w:pPr>
              <w:pStyle w:val="Times120"/>
              <w:widowControl w:val="0"/>
              <w:spacing w:after="120"/>
              <w:ind w:firstLine="0"/>
              <w:rPr>
                <w:szCs w:val="24"/>
              </w:rPr>
            </w:pPr>
            <w:r>
              <w:rPr>
                <w:szCs w:val="24"/>
              </w:rPr>
              <w:t>30</w:t>
            </w:r>
          </w:p>
        </w:tc>
      </w:tr>
      <w:tr w:rsidR="001B0985" w14:paraId="54C65C13" w14:textId="77777777" w:rsidTr="00035615">
        <w:tc>
          <w:tcPr>
            <w:tcW w:w="6230" w:type="dxa"/>
          </w:tcPr>
          <w:p w14:paraId="12B38FB5" w14:textId="77777777" w:rsidR="001B0985" w:rsidRDefault="001B0985" w:rsidP="0003561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35615">
            <w:pPr>
              <w:pStyle w:val="Times120"/>
              <w:widowControl w:val="0"/>
              <w:spacing w:after="120"/>
              <w:ind w:firstLine="0"/>
              <w:rPr>
                <w:szCs w:val="24"/>
              </w:rPr>
            </w:pPr>
            <w:r>
              <w:rPr>
                <w:szCs w:val="24"/>
              </w:rPr>
              <w:t>20</w:t>
            </w:r>
          </w:p>
        </w:tc>
      </w:tr>
      <w:tr w:rsidR="001B0985" w14:paraId="2743B5FD" w14:textId="77777777" w:rsidTr="00035615">
        <w:tc>
          <w:tcPr>
            <w:tcW w:w="6230" w:type="dxa"/>
          </w:tcPr>
          <w:p w14:paraId="58C73358" w14:textId="77777777" w:rsidR="001B0985" w:rsidRDefault="001B0985" w:rsidP="0003561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35615">
            <w:pPr>
              <w:pStyle w:val="Times120"/>
              <w:widowControl w:val="0"/>
              <w:spacing w:after="120"/>
              <w:ind w:firstLine="0"/>
              <w:rPr>
                <w:szCs w:val="24"/>
              </w:rPr>
            </w:pPr>
            <w:r>
              <w:rPr>
                <w:szCs w:val="24"/>
              </w:rPr>
              <w:t>10</w:t>
            </w:r>
          </w:p>
        </w:tc>
      </w:tr>
      <w:tr w:rsidR="001B0985" w14:paraId="3144D253" w14:textId="77777777" w:rsidTr="00035615">
        <w:tc>
          <w:tcPr>
            <w:tcW w:w="6230" w:type="dxa"/>
          </w:tcPr>
          <w:p w14:paraId="6BA96D12" w14:textId="77777777" w:rsidR="001B0985" w:rsidRPr="00A83586" w:rsidRDefault="001B0985" w:rsidP="00035615">
            <w:pPr>
              <w:pStyle w:val="Times120"/>
              <w:widowControl w:val="0"/>
              <w:spacing w:after="120"/>
              <w:rPr>
                <w:szCs w:val="24"/>
              </w:rPr>
            </w:pPr>
            <w:r w:rsidRPr="00A83586">
              <w:rPr>
                <w:szCs w:val="24"/>
              </w:rPr>
              <w:t xml:space="preserve">закупка, участниками которых могут быть только субъекты малого и среднего предпринимательства (согласно </w:t>
            </w:r>
            <w:proofErr w:type="spellStart"/>
            <w:r w:rsidRPr="00A83586">
              <w:rPr>
                <w:szCs w:val="24"/>
              </w:rPr>
              <w:t>пп</w:t>
            </w:r>
            <w:proofErr w:type="spellEnd"/>
            <w:r w:rsidRPr="00A83586">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035615">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w:t>
      </w:r>
      <w:r w:rsidRPr="0065072D">
        <w:rPr>
          <w:szCs w:val="24"/>
        </w:rPr>
        <w:lastRenderedPageBreak/>
        <w:t>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lastRenderedPageBreak/>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 xml:space="preserve">которые по существу не отвечающие техническим, коммерческим или Договорным </w:t>
      </w:r>
      <w:r w:rsidRPr="00907B0C">
        <w:rPr>
          <w:szCs w:val="24"/>
        </w:rPr>
        <w:lastRenderedPageBreak/>
        <w:t>требованиям настоящей Документации по запросу предложений;</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4BE3804F" w:rsidR="00560BD2" w:rsidRPr="00A83586"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A83586">
        <w:rPr>
          <w:szCs w:val="24"/>
        </w:rPr>
        <w:t xml:space="preserve">следующего критерия: наименьшая стоимость </w:t>
      </w:r>
      <w:r w:rsidR="00A83586">
        <w:rPr>
          <w:szCs w:val="24"/>
        </w:rPr>
        <w:t>суммы единичных расценок.</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w:t>
      </w:r>
      <w:r w:rsidRPr="00560BD2">
        <w:rPr>
          <w:szCs w:val="24"/>
        </w:rPr>
        <w:lastRenderedPageBreak/>
        <w:t>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w:t>
      </w:r>
      <w:r w:rsidRPr="00C22442">
        <w:rPr>
          <w:szCs w:val="24"/>
        </w:rPr>
        <w:lastRenderedPageBreak/>
        <w:t>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50F7079A" w14:textId="795FA0E0" w:rsidR="001B0985" w:rsidRPr="00C22442"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lastRenderedPageBreak/>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w:t>
      </w:r>
      <w:r w:rsidRPr="003B714B">
        <w:rPr>
          <w:szCs w:val="24"/>
        </w:rPr>
        <w:lastRenderedPageBreak/>
        <w:t xml:space="preserve">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A83586" w:rsidRPr="002436AB" w14:paraId="34D429B7" w14:textId="77777777" w:rsidTr="00431D21">
        <w:trPr>
          <w:cantSplit/>
        </w:trPr>
        <w:tc>
          <w:tcPr>
            <w:tcW w:w="5184" w:type="dxa"/>
          </w:tcPr>
          <w:p w14:paraId="6B3C7999" w14:textId="380CA34C" w:rsidR="00A83586" w:rsidRPr="002436AB" w:rsidRDefault="00A83586" w:rsidP="00B83795">
            <w:pPr>
              <w:tabs>
                <w:tab w:val="left" w:pos="1080"/>
              </w:tabs>
              <w:spacing w:line="240" w:lineRule="auto"/>
              <w:ind w:firstLine="0"/>
            </w:pPr>
            <w:r w:rsidRPr="002436AB">
              <w:t xml:space="preserve">Итоговая стоимость </w:t>
            </w:r>
            <w:r w:rsidR="00B83795">
              <w:t>договора</w:t>
            </w:r>
            <w:r w:rsidRPr="002436AB">
              <w:t>, без НДС, руб.</w:t>
            </w:r>
          </w:p>
        </w:tc>
        <w:tc>
          <w:tcPr>
            <w:tcW w:w="4494" w:type="dxa"/>
          </w:tcPr>
          <w:p w14:paraId="0A11DFF1" w14:textId="77777777" w:rsidR="00A83586" w:rsidRPr="002436AB" w:rsidRDefault="00A83586" w:rsidP="00431D21">
            <w:pPr>
              <w:tabs>
                <w:tab w:val="left" w:pos="1080"/>
              </w:tabs>
              <w:spacing w:line="240" w:lineRule="auto"/>
              <w:ind w:firstLine="0"/>
            </w:pPr>
            <w:r w:rsidRPr="002436AB">
              <w:t>_____________________________</w:t>
            </w:r>
          </w:p>
          <w:p w14:paraId="6AC8CFAE" w14:textId="77777777" w:rsidR="00A83586" w:rsidRPr="002436AB" w:rsidRDefault="00A83586" w:rsidP="00431D21">
            <w:pPr>
              <w:tabs>
                <w:tab w:val="left" w:pos="1080"/>
              </w:tabs>
              <w:spacing w:line="240" w:lineRule="auto"/>
              <w:ind w:firstLine="0"/>
            </w:pPr>
            <w:r w:rsidRPr="002436AB">
              <w:t>(итоговая стоимость, рублей, без НДС)</w:t>
            </w:r>
          </w:p>
        </w:tc>
      </w:tr>
      <w:tr w:rsidR="00A83586" w:rsidRPr="002436AB" w14:paraId="31943AEA" w14:textId="77777777" w:rsidTr="00431D21">
        <w:trPr>
          <w:cantSplit/>
        </w:trPr>
        <w:tc>
          <w:tcPr>
            <w:tcW w:w="5184" w:type="dxa"/>
          </w:tcPr>
          <w:p w14:paraId="4A5133B6" w14:textId="77777777" w:rsidR="00A83586" w:rsidRPr="002436AB" w:rsidRDefault="00A83586" w:rsidP="00431D21">
            <w:pPr>
              <w:tabs>
                <w:tab w:val="left" w:pos="1080"/>
              </w:tabs>
              <w:spacing w:line="240" w:lineRule="auto"/>
              <w:ind w:firstLine="0"/>
            </w:pPr>
            <w:r w:rsidRPr="002436AB">
              <w:t>кроме того НДС, руб.</w:t>
            </w:r>
          </w:p>
        </w:tc>
        <w:tc>
          <w:tcPr>
            <w:tcW w:w="4494" w:type="dxa"/>
          </w:tcPr>
          <w:p w14:paraId="2839ABFA" w14:textId="77777777" w:rsidR="00A83586" w:rsidRPr="002436AB" w:rsidRDefault="00A83586" w:rsidP="00431D21">
            <w:pPr>
              <w:tabs>
                <w:tab w:val="left" w:pos="1080"/>
              </w:tabs>
              <w:spacing w:line="240" w:lineRule="auto"/>
              <w:ind w:firstLine="0"/>
            </w:pPr>
            <w:r w:rsidRPr="002436AB">
              <w:t>_______________________________</w:t>
            </w:r>
          </w:p>
          <w:p w14:paraId="47876E03" w14:textId="77777777" w:rsidR="00A83586" w:rsidRPr="002436AB" w:rsidRDefault="00A83586" w:rsidP="00431D21">
            <w:pPr>
              <w:tabs>
                <w:tab w:val="left" w:pos="1080"/>
              </w:tabs>
              <w:spacing w:line="240" w:lineRule="auto"/>
              <w:ind w:firstLine="0"/>
            </w:pPr>
            <w:r w:rsidRPr="002436AB">
              <w:t>(НДС по итоговой стоимости, рублей)</w:t>
            </w:r>
          </w:p>
        </w:tc>
      </w:tr>
      <w:tr w:rsidR="00A83586" w:rsidRPr="002436AB" w14:paraId="4DCABC5A" w14:textId="77777777" w:rsidTr="00431D21">
        <w:trPr>
          <w:cantSplit/>
        </w:trPr>
        <w:tc>
          <w:tcPr>
            <w:tcW w:w="5184" w:type="dxa"/>
          </w:tcPr>
          <w:p w14:paraId="1EA4E3F9" w14:textId="77777777" w:rsidR="00A83586" w:rsidRPr="002436AB" w:rsidRDefault="00A83586" w:rsidP="00431D21">
            <w:pPr>
              <w:tabs>
                <w:tab w:val="left" w:pos="1080"/>
              </w:tabs>
              <w:spacing w:line="240" w:lineRule="auto"/>
              <w:ind w:firstLine="0"/>
            </w:pPr>
            <w:r w:rsidRPr="002436AB">
              <w:t>Итого,</w:t>
            </w:r>
          </w:p>
          <w:p w14:paraId="36CA8D71" w14:textId="7C6E91C7" w:rsidR="00A83586" w:rsidRPr="002436AB" w:rsidRDefault="00A83586" w:rsidP="00B83795">
            <w:pPr>
              <w:tabs>
                <w:tab w:val="left" w:pos="1080"/>
              </w:tabs>
              <w:spacing w:line="240" w:lineRule="auto"/>
              <w:ind w:firstLine="0"/>
            </w:pPr>
            <w:r w:rsidRPr="002436AB">
              <w:t xml:space="preserve">стоимость </w:t>
            </w:r>
            <w:r w:rsidR="00B83795">
              <w:t>договора</w:t>
            </w:r>
            <w:r w:rsidRPr="002436AB">
              <w:t xml:space="preserve"> с НДС, руб.</w:t>
            </w:r>
          </w:p>
        </w:tc>
        <w:tc>
          <w:tcPr>
            <w:tcW w:w="4494" w:type="dxa"/>
          </w:tcPr>
          <w:p w14:paraId="13A0F48E" w14:textId="77777777" w:rsidR="00A83586" w:rsidRPr="002436AB" w:rsidRDefault="00A83586" w:rsidP="00431D21">
            <w:pPr>
              <w:tabs>
                <w:tab w:val="left" w:pos="1080"/>
              </w:tabs>
              <w:spacing w:line="240" w:lineRule="auto"/>
              <w:ind w:firstLine="0"/>
            </w:pPr>
            <w:r w:rsidRPr="002436AB">
              <w:t>_______________________________</w:t>
            </w:r>
          </w:p>
          <w:p w14:paraId="20D2B086" w14:textId="77777777" w:rsidR="00A83586" w:rsidRPr="002436AB" w:rsidRDefault="00A83586" w:rsidP="00431D21">
            <w:pPr>
              <w:tabs>
                <w:tab w:val="left" w:pos="1080"/>
              </w:tabs>
              <w:spacing w:line="240" w:lineRule="auto"/>
              <w:ind w:firstLine="0"/>
            </w:pPr>
            <w:r w:rsidRPr="002436AB">
              <w:t>(полная итоговая стоимость, рублей, с НДС)</w:t>
            </w:r>
          </w:p>
        </w:tc>
      </w:tr>
      <w:tr w:rsidR="00A83586" w14:paraId="4ED14735" w14:textId="77777777" w:rsidTr="00431D21">
        <w:trPr>
          <w:cantSplit/>
        </w:trPr>
        <w:tc>
          <w:tcPr>
            <w:tcW w:w="5184" w:type="dxa"/>
          </w:tcPr>
          <w:p w14:paraId="75A8A0F5" w14:textId="77777777" w:rsidR="00A83586" w:rsidRDefault="00A83586" w:rsidP="00431D21">
            <w:pPr>
              <w:tabs>
                <w:tab w:val="left" w:pos="1080"/>
              </w:tabs>
              <w:spacing w:line="240" w:lineRule="auto"/>
              <w:ind w:firstLine="0"/>
            </w:pPr>
          </w:p>
          <w:p w14:paraId="238E0EF5" w14:textId="77777777" w:rsidR="00A83586" w:rsidRDefault="00A83586" w:rsidP="00431D21">
            <w:pPr>
              <w:tabs>
                <w:tab w:val="left" w:pos="1080"/>
              </w:tabs>
              <w:spacing w:line="240" w:lineRule="auto"/>
              <w:ind w:firstLine="0"/>
            </w:pPr>
            <w:r>
              <w:t>Сумма единичных расценок</w:t>
            </w:r>
            <w:r w:rsidRPr="00B0198B">
              <w:t>,</w:t>
            </w:r>
          </w:p>
          <w:p w14:paraId="1CAB9FD0" w14:textId="1BE0922A" w:rsidR="00A83586" w:rsidRPr="00B0198B" w:rsidRDefault="00A83586" w:rsidP="00431D21">
            <w:pPr>
              <w:tabs>
                <w:tab w:val="left" w:pos="1080"/>
              </w:tabs>
              <w:spacing w:line="240" w:lineRule="auto"/>
              <w:ind w:firstLine="0"/>
            </w:pPr>
            <w:r w:rsidRPr="00B0198B">
              <w:t xml:space="preserve"> без НДС, руб.</w:t>
            </w:r>
          </w:p>
        </w:tc>
        <w:tc>
          <w:tcPr>
            <w:tcW w:w="4494" w:type="dxa"/>
          </w:tcPr>
          <w:p w14:paraId="7F1EBBE3" w14:textId="77777777" w:rsidR="00A83586" w:rsidRDefault="00A83586" w:rsidP="00431D21">
            <w:pPr>
              <w:tabs>
                <w:tab w:val="left" w:pos="1080"/>
              </w:tabs>
              <w:spacing w:line="240" w:lineRule="auto"/>
              <w:ind w:firstLine="0"/>
            </w:pPr>
          </w:p>
          <w:p w14:paraId="591ADEB0" w14:textId="77777777" w:rsidR="00A83586" w:rsidRPr="005174A5" w:rsidRDefault="00A83586" w:rsidP="00431D21">
            <w:pPr>
              <w:tabs>
                <w:tab w:val="left" w:pos="1080"/>
              </w:tabs>
              <w:spacing w:line="240" w:lineRule="auto"/>
              <w:ind w:firstLine="0"/>
            </w:pPr>
            <w:r w:rsidRPr="005174A5">
              <w:t>___________________________</w:t>
            </w:r>
          </w:p>
          <w:p w14:paraId="38772B9F" w14:textId="27753B33" w:rsidR="00A83586" w:rsidRDefault="00A83586" w:rsidP="00431D21">
            <w:pPr>
              <w:tabs>
                <w:tab w:val="left" w:pos="1080"/>
              </w:tabs>
              <w:spacing w:line="240" w:lineRule="auto"/>
              <w:ind w:firstLine="0"/>
            </w:pPr>
            <w:r>
              <w:t>(стоимость суммы единичных расценок, рублей, без НДС</w:t>
            </w:r>
            <w:r w:rsidRPr="005174A5">
              <w:t>)</w:t>
            </w:r>
          </w:p>
        </w:tc>
      </w:tr>
      <w:tr w:rsidR="00A83586" w:rsidRPr="004B5FA9" w14:paraId="52AC982A" w14:textId="77777777" w:rsidTr="00431D21">
        <w:trPr>
          <w:cantSplit/>
        </w:trPr>
        <w:tc>
          <w:tcPr>
            <w:tcW w:w="5184" w:type="dxa"/>
          </w:tcPr>
          <w:p w14:paraId="4DA58AEE" w14:textId="77777777" w:rsidR="00A83586" w:rsidRPr="000C1763" w:rsidRDefault="00A83586" w:rsidP="00431D21">
            <w:pPr>
              <w:tabs>
                <w:tab w:val="left" w:pos="1080"/>
              </w:tabs>
              <w:spacing w:line="240" w:lineRule="auto"/>
              <w:ind w:firstLine="0"/>
            </w:pPr>
          </w:p>
          <w:p w14:paraId="62CF9BA9" w14:textId="77777777" w:rsidR="00A83586" w:rsidRPr="000C1763" w:rsidRDefault="00A83586" w:rsidP="00431D21">
            <w:pPr>
              <w:tabs>
                <w:tab w:val="left" w:pos="1080"/>
              </w:tabs>
              <w:spacing w:line="240" w:lineRule="auto"/>
              <w:ind w:firstLine="0"/>
            </w:pPr>
            <w:r w:rsidRPr="00B0198B">
              <w:t>кроме того НДС, руб.</w:t>
            </w:r>
          </w:p>
        </w:tc>
        <w:tc>
          <w:tcPr>
            <w:tcW w:w="4494" w:type="dxa"/>
          </w:tcPr>
          <w:p w14:paraId="51937C02" w14:textId="77777777" w:rsidR="00A83586" w:rsidRDefault="00A83586" w:rsidP="00431D21">
            <w:pPr>
              <w:tabs>
                <w:tab w:val="left" w:pos="1080"/>
              </w:tabs>
              <w:spacing w:line="240" w:lineRule="auto"/>
              <w:ind w:firstLine="0"/>
            </w:pPr>
          </w:p>
          <w:p w14:paraId="22093BDC" w14:textId="77777777" w:rsidR="00A83586" w:rsidRPr="00B0198B" w:rsidRDefault="00A83586" w:rsidP="00431D21">
            <w:pPr>
              <w:tabs>
                <w:tab w:val="left" w:pos="1080"/>
              </w:tabs>
              <w:spacing w:line="240" w:lineRule="auto"/>
              <w:ind w:firstLine="0"/>
            </w:pPr>
            <w:r w:rsidRPr="00B0198B">
              <w:t>_________________________</w:t>
            </w:r>
          </w:p>
          <w:p w14:paraId="574A264F" w14:textId="6B568245" w:rsidR="00A83586" w:rsidRPr="00B0198B" w:rsidRDefault="00A83586" w:rsidP="00A83586">
            <w:pPr>
              <w:tabs>
                <w:tab w:val="left" w:pos="1080"/>
              </w:tabs>
              <w:spacing w:line="240" w:lineRule="auto"/>
              <w:ind w:firstLine="0"/>
            </w:pPr>
            <w:r w:rsidRPr="00B0198B">
              <w:t>(НДС по стоимости</w:t>
            </w:r>
            <w:r>
              <w:t xml:space="preserve"> суммы единичных расценок</w:t>
            </w:r>
            <w:r w:rsidRPr="00B0198B">
              <w:t>, рублей)</w:t>
            </w:r>
          </w:p>
        </w:tc>
      </w:tr>
      <w:tr w:rsidR="00A83586" w:rsidRPr="004B5FA9" w14:paraId="375FC812" w14:textId="77777777" w:rsidTr="00431D21">
        <w:trPr>
          <w:cantSplit/>
        </w:trPr>
        <w:tc>
          <w:tcPr>
            <w:tcW w:w="5184" w:type="dxa"/>
          </w:tcPr>
          <w:p w14:paraId="42565993" w14:textId="77777777" w:rsidR="00A83586" w:rsidRDefault="00A83586" w:rsidP="00431D21">
            <w:pPr>
              <w:tabs>
                <w:tab w:val="left" w:pos="1080"/>
              </w:tabs>
              <w:spacing w:line="240" w:lineRule="auto"/>
              <w:ind w:firstLine="0"/>
            </w:pPr>
          </w:p>
          <w:p w14:paraId="05B73FD6" w14:textId="77777777" w:rsidR="00A83586" w:rsidRDefault="00A83586" w:rsidP="00431D21">
            <w:pPr>
              <w:tabs>
                <w:tab w:val="left" w:pos="1080"/>
              </w:tabs>
              <w:spacing w:line="240" w:lineRule="auto"/>
              <w:ind w:firstLine="0"/>
            </w:pPr>
            <w:r>
              <w:t xml:space="preserve">Сумма единичных расценок </w:t>
            </w:r>
          </w:p>
          <w:p w14:paraId="6218A9A4" w14:textId="77777777" w:rsidR="00A83586" w:rsidRPr="000C1763" w:rsidRDefault="00A83586" w:rsidP="00431D21">
            <w:pPr>
              <w:tabs>
                <w:tab w:val="left" w:pos="1080"/>
              </w:tabs>
              <w:spacing w:line="240" w:lineRule="auto"/>
              <w:ind w:firstLine="0"/>
            </w:pPr>
            <w:r>
              <w:t>на виды услуг</w:t>
            </w:r>
            <w:r w:rsidRPr="00B0198B">
              <w:t>, с НДС, руб.</w:t>
            </w:r>
          </w:p>
        </w:tc>
        <w:tc>
          <w:tcPr>
            <w:tcW w:w="4494" w:type="dxa"/>
          </w:tcPr>
          <w:p w14:paraId="6730DB8E" w14:textId="77777777" w:rsidR="00A83586" w:rsidRPr="00B0198B" w:rsidRDefault="00A83586" w:rsidP="00431D21">
            <w:pPr>
              <w:tabs>
                <w:tab w:val="left" w:pos="1080"/>
              </w:tabs>
              <w:spacing w:line="240" w:lineRule="auto"/>
              <w:ind w:firstLine="0"/>
            </w:pPr>
          </w:p>
          <w:p w14:paraId="5863D4C4" w14:textId="77777777" w:rsidR="00A83586" w:rsidRPr="00B0198B" w:rsidRDefault="00A83586" w:rsidP="00431D21">
            <w:pPr>
              <w:tabs>
                <w:tab w:val="left" w:pos="1080"/>
              </w:tabs>
              <w:spacing w:line="240" w:lineRule="auto"/>
              <w:ind w:firstLine="0"/>
            </w:pPr>
            <w:r w:rsidRPr="00B0198B">
              <w:t>_____________________________</w:t>
            </w:r>
          </w:p>
          <w:p w14:paraId="0314286E" w14:textId="36BC6A7E" w:rsidR="00A83586" w:rsidRPr="00B0198B" w:rsidRDefault="00A83586" w:rsidP="00431D21">
            <w:pPr>
              <w:tabs>
                <w:tab w:val="left" w:pos="1080"/>
              </w:tabs>
              <w:spacing w:line="240" w:lineRule="auto"/>
              <w:ind w:firstLine="0"/>
            </w:pPr>
            <w:r w:rsidRPr="00B0198B">
              <w:t>(</w:t>
            </w:r>
            <w:r>
              <w:t>стоимость суммы единичных расценок</w:t>
            </w:r>
            <w:r w:rsidRPr="00B0198B">
              <w:t>, рублей, с НДС)</w:t>
            </w:r>
          </w:p>
        </w:tc>
      </w:tr>
      <w:tr w:rsidR="00DD014F" w:rsidRPr="002436AB" w14:paraId="55DFBD8A" w14:textId="77777777" w:rsidTr="009F53FA">
        <w:trPr>
          <w:cantSplit/>
        </w:trPr>
        <w:tc>
          <w:tcPr>
            <w:tcW w:w="5184" w:type="dxa"/>
          </w:tcPr>
          <w:p w14:paraId="6ECE5340" w14:textId="5531469F" w:rsidR="00DD014F" w:rsidRPr="002436AB" w:rsidRDefault="00DD014F" w:rsidP="005375B4">
            <w:pPr>
              <w:tabs>
                <w:tab w:val="left" w:pos="1080"/>
              </w:tabs>
              <w:spacing w:line="240" w:lineRule="auto"/>
              <w:ind w:firstLine="0"/>
            </w:pPr>
          </w:p>
        </w:tc>
        <w:tc>
          <w:tcPr>
            <w:tcW w:w="4494" w:type="dxa"/>
          </w:tcPr>
          <w:p w14:paraId="0C092511" w14:textId="754E3AC3" w:rsidR="00DD014F" w:rsidRPr="002436AB" w:rsidRDefault="00DD014F" w:rsidP="005375B4">
            <w:pPr>
              <w:tabs>
                <w:tab w:val="left" w:pos="1080"/>
              </w:tabs>
              <w:spacing w:line="240" w:lineRule="auto"/>
              <w:ind w:firstLine="0"/>
            </w:pPr>
          </w:p>
        </w:tc>
      </w:tr>
    </w:tbl>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lastRenderedPageBreak/>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г.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 xml:space="preserve">о наличии у Участника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 их собственников </w:t>
      </w:r>
      <w:r w:rsidRPr="00FF264F">
        <w:rPr>
          <w:szCs w:val="24"/>
        </w:rPr>
        <w:t xml:space="preserve">(участников,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lastRenderedPageBreak/>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w:t>
            </w:r>
            <w:proofErr w:type="spellStart"/>
            <w:r w:rsidRPr="004D0F20">
              <w:rPr>
                <w:sz w:val="20"/>
                <w:szCs w:val="20"/>
              </w:rPr>
              <w:t>ным</w:t>
            </w:r>
            <w:proofErr w:type="spell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lastRenderedPageBreak/>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D6977" w14:textId="77777777" w:rsidR="00B51CDD" w:rsidRDefault="00B51CDD">
      <w:pPr>
        <w:spacing w:line="240" w:lineRule="auto"/>
      </w:pPr>
      <w:r>
        <w:separator/>
      </w:r>
    </w:p>
  </w:endnote>
  <w:endnote w:type="continuationSeparator" w:id="0">
    <w:p w14:paraId="561D3F90" w14:textId="77777777" w:rsidR="00B51CDD" w:rsidRDefault="00B51CDD">
      <w:pPr>
        <w:spacing w:line="240" w:lineRule="auto"/>
      </w:pPr>
      <w:r>
        <w:continuationSeparator/>
      </w:r>
    </w:p>
  </w:endnote>
  <w:endnote w:type="continuationNotice" w:id="1">
    <w:p w14:paraId="482E592B" w14:textId="77777777" w:rsidR="00B51CDD" w:rsidRDefault="00B51C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422D" w:rsidRDefault="00AD42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AD422D" w:rsidRPr="00FA0376" w:rsidRDefault="00AD42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F5A32">
      <w:rPr>
        <w:noProof/>
        <w:sz w:val="16"/>
        <w:szCs w:val="16"/>
        <w:lang w:eastAsia="ru-RU"/>
      </w:rPr>
      <w:t>61</w:t>
    </w:r>
    <w:r w:rsidRPr="00FA0376">
      <w:rPr>
        <w:sz w:val="16"/>
        <w:szCs w:val="16"/>
        <w:lang w:eastAsia="ru-RU"/>
      </w:rPr>
      <w:fldChar w:fldCharType="end"/>
    </w:r>
  </w:p>
  <w:p w14:paraId="3B08FB40" w14:textId="4E680998" w:rsidR="00AD422D" w:rsidRPr="00A83586" w:rsidRDefault="00AD422D" w:rsidP="00A8358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A83586" w:rsidRPr="00A83586">
      <w:rPr>
        <w:sz w:val="18"/>
        <w:szCs w:val="18"/>
      </w:rPr>
      <w:t>право заключения договора на оказание услуг по техническому обслуживанию и ремонту средств вычислительной и оргтехники в 2017-2018 годах для нужд Исполнительного аппарата ПАО «МРСК Юга» и филиала ПАО «МРСК Юга» - «Ростовэнерго»</w:t>
    </w:r>
  </w:p>
  <w:p w14:paraId="629B92FA" w14:textId="77777777" w:rsidR="00AD422D" w:rsidRPr="008B416A" w:rsidRDefault="00AD42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422D" w:rsidRDefault="00AD42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422D" w:rsidRDefault="00AD42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422D" w:rsidRDefault="00AD42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422D" w:rsidRPr="00C107B8" w:rsidRDefault="00AD422D"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422D" w:rsidRDefault="00AD422D"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422D" w:rsidRPr="00C107B8" w:rsidRDefault="00AD422D"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4317D7" w14:textId="77777777" w:rsidR="00B51CDD" w:rsidRDefault="00B51CDD">
      <w:pPr>
        <w:spacing w:line="240" w:lineRule="auto"/>
      </w:pPr>
      <w:r>
        <w:separator/>
      </w:r>
    </w:p>
  </w:footnote>
  <w:footnote w:type="continuationSeparator" w:id="0">
    <w:p w14:paraId="3D67107B" w14:textId="77777777" w:rsidR="00B51CDD" w:rsidRDefault="00B51CDD">
      <w:pPr>
        <w:spacing w:line="240" w:lineRule="auto"/>
      </w:pPr>
      <w:r>
        <w:continuationSeparator/>
      </w:r>
    </w:p>
  </w:footnote>
  <w:footnote w:type="continuationNotice" w:id="1">
    <w:p w14:paraId="57179C48" w14:textId="77777777" w:rsidR="00B51CDD" w:rsidRDefault="00B51CD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422D" w:rsidRDefault="00AD42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422D" w:rsidRDefault="00AD422D"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422D" w:rsidRDefault="00AD422D">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422D" w:rsidRDefault="00AD42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422D" w:rsidRDefault="00AD42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422D" w:rsidRDefault="00AD422D">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422D" w:rsidRDefault="00AD42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422D" w:rsidRDefault="00AD422D">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422D" w:rsidRDefault="00AD422D">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422D" w:rsidRDefault="00AD422D"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0718B"/>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15E6"/>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83586"/>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DD"/>
    <w:rsid w:val="00B5307E"/>
    <w:rsid w:val="00B5344A"/>
    <w:rsid w:val="00B541EC"/>
    <w:rsid w:val="00B560F9"/>
    <w:rsid w:val="00B56312"/>
    <w:rsid w:val="00B56EBB"/>
    <w:rsid w:val="00B60D24"/>
    <w:rsid w:val="00B6633A"/>
    <w:rsid w:val="00B67E8C"/>
    <w:rsid w:val="00B823C0"/>
    <w:rsid w:val="00B83795"/>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1C87"/>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1690E"/>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5A32"/>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27FB5-C98D-4A07-A2A0-FE4A52BE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61</Pages>
  <Words>20458</Words>
  <Characters>116616</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136801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72</cp:revision>
  <cp:lastPrinted>2016-09-14T10:14:00Z</cp:lastPrinted>
  <dcterms:created xsi:type="dcterms:W3CDTF">2016-07-15T04:13:00Z</dcterms:created>
  <dcterms:modified xsi:type="dcterms:W3CDTF">2017-05-05T14:18:00Z</dcterms:modified>
</cp:coreProperties>
</file>